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04895" w:rsidRPr="00F702C5" w:rsidRDefault="00404895" w:rsidP="00404895">
      <w:pPr>
        <w:pStyle w:val="Ttulo1"/>
        <w:rPr>
          <w:sz w:val="24"/>
          <w:szCs w:val="24"/>
        </w:rPr>
      </w:pPr>
      <w:bookmarkStart w:id="0" w:name="_Toc366230674"/>
      <w:bookmarkStart w:id="1" w:name="_GoBack"/>
      <w:bookmarkEnd w:id="1"/>
      <w:r w:rsidRPr="00F702C5">
        <w:rPr>
          <w:sz w:val="24"/>
          <w:szCs w:val="24"/>
        </w:rPr>
        <w:t>Anexo III</w:t>
      </w:r>
      <w:bookmarkEnd w:id="0"/>
    </w:p>
    <w:p w:rsidR="00404895" w:rsidRPr="00F702C5" w:rsidRDefault="00404895" w:rsidP="00404895">
      <w:pPr>
        <w:jc w:val="center"/>
        <w:rPr>
          <w:sz w:val="24"/>
          <w:szCs w:val="24"/>
        </w:rPr>
      </w:pPr>
      <w:r w:rsidRPr="00F702C5">
        <w:rPr>
          <w:sz w:val="24"/>
          <w:szCs w:val="24"/>
          <w:lang w:eastAsia="pt-BR"/>
        </w:rPr>
        <w:t xml:space="preserve">PO-XIV - </w:t>
      </w:r>
      <w:r w:rsidRPr="00F702C5">
        <w:rPr>
          <w:sz w:val="24"/>
          <w:szCs w:val="24"/>
        </w:rPr>
        <w:t>Detalhamento</w:t>
      </w:r>
      <w:r w:rsidRPr="00F702C5">
        <w:rPr>
          <w:sz w:val="24"/>
          <w:szCs w:val="24"/>
          <w:lang w:eastAsia="pt-BR"/>
        </w:rPr>
        <w:t xml:space="preserve"> dos Encargos Sociais – Hor</w:t>
      </w:r>
      <w:r w:rsidR="00625202" w:rsidRPr="00F702C5">
        <w:rPr>
          <w:sz w:val="24"/>
          <w:szCs w:val="24"/>
          <w:lang w:eastAsia="pt-BR"/>
        </w:rPr>
        <w:t>i</w:t>
      </w:r>
      <w:r w:rsidRPr="00F702C5">
        <w:rPr>
          <w:sz w:val="24"/>
          <w:szCs w:val="24"/>
          <w:lang w:eastAsia="pt-BR"/>
        </w:rPr>
        <w:t>sta e Mensalista (preenchido)</w:t>
      </w:r>
    </w:p>
    <w:tbl>
      <w:tblPr>
        <w:tblW w:w="9654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8"/>
        <w:gridCol w:w="3065"/>
        <w:gridCol w:w="397"/>
        <w:gridCol w:w="397"/>
        <w:gridCol w:w="2095"/>
        <w:gridCol w:w="1063"/>
        <w:gridCol w:w="1489"/>
      </w:tblGrid>
      <w:tr w:rsidR="00404895" w:rsidRPr="00F702C5" w:rsidTr="00625202">
        <w:trPr>
          <w:trHeight w:val="55"/>
        </w:trPr>
        <w:tc>
          <w:tcPr>
            <w:tcW w:w="710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625202">
            <w:pPr>
              <w:suppressAutoHyphens w:val="0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DISCRIMINAÇÃO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HORISTA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MENSALISTA</w:t>
            </w:r>
          </w:p>
        </w:tc>
      </w:tr>
      <w:tr w:rsidR="00404895" w:rsidRPr="00F702C5" w:rsidTr="00625202">
        <w:trPr>
          <w:trHeight w:val="175"/>
        </w:trPr>
        <w:tc>
          <w:tcPr>
            <w:tcW w:w="710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04895" w:rsidRPr="000E193D" w:rsidRDefault="00404895" w:rsidP="00404895">
            <w:pPr>
              <w:suppressAutoHyphens w:val="0"/>
              <w:rPr>
                <w:b/>
                <w:bCs/>
                <w:color w:val="000000"/>
                <w:lang w:eastAsia="pt-B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%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A</w:t>
            </w:r>
          </w:p>
        </w:tc>
        <w:tc>
          <w:tcPr>
            <w:tcW w:w="8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ENCARGOS SOCIAIS BÁSICOS 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A1</w:t>
            </w: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INSS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10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20,00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20,00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A2</w:t>
            </w:r>
          </w:p>
        </w:tc>
        <w:tc>
          <w:tcPr>
            <w:tcW w:w="30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Sesi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2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1,50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1,50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A3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Senai</w:t>
            </w: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10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1,00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1,00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A4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Incra</w:t>
            </w: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10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0,20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A5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Sebrae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10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0,60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A6</w:t>
            </w:r>
          </w:p>
        </w:tc>
        <w:tc>
          <w:tcPr>
            <w:tcW w:w="346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 xml:space="preserve">Salário Educação </w:t>
            </w: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10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2,50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2,50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A7</w:t>
            </w:r>
          </w:p>
        </w:tc>
        <w:tc>
          <w:tcPr>
            <w:tcW w:w="3859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Seguro contra acidente de trabalho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10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3,00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3,00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A8</w:t>
            </w:r>
          </w:p>
        </w:tc>
        <w:tc>
          <w:tcPr>
            <w:tcW w:w="3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FGTS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20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8,00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8,00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A9</w:t>
            </w:r>
          </w:p>
        </w:tc>
        <w:tc>
          <w:tcPr>
            <w:tcW w:w="3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SECONCI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 </w:t>
            </w:r>
          </w:p>
        </w:tc>
        <w:tc>
          <w:tcPr>
            <w:tcW w:w="10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0,00</w:t>
            </w:r>
          </w:p>
        </w:tc>
      </w:tr>
      <w:tr w:rsidR="00404895" w:rsidRPr="00F702C5" w:rsidTr="00625202">
        <w:trPr>
          <w:trHeight w:val="286"/>
        </w:trPr>
        <w:tc>
          <w:tcPr>
            <w:tcW w:w="71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404895" w:rsidRPr="000E193D" w:rsidRDefault="00404895" w:rsidP="00625202">
            <w:pPr>
              <w:suppressAutoHyphens w:val="0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SUBTOTAL DOS ENCARGOS SOCIAIS BÁSICOS ("A"):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36,80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36,80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B</w:t>
            </w:r>
          </w:p>
        </w:tc>
        <w:tc>
          <w:tcPr>
            <w:tcW w:w="8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 xml:space="preserve"> ENCARGOS SOCIAIS QUE RECEBEM INCIDÊNCIA DE "A"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B1</w:t>
            </w:r>
          </w:p>
        </w:tc>
        <w:tc>
          <w:tcPr>
            <w:tcW w:w="59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Repouso Semanal Remunerado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18,10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0,00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B2</w:t>
            </w:r>
          </w:p>
        </w:tc>
        <w:tc>
          <w:tcPr>
            <w:tcW w:w="59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Feriados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4,69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0,00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B3</w:t>
            </w:r>
          </w:p>
        </w:tc>
        <w:tc>
          <w:tcPr>
            <w:tcW w:w="59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Auxílio Enfermidade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0,69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B4</w:t>
            </w:r>
          </w:p>
        </w:tc>
        <w:tc>
          <w:tcPr>
            <w:tcW w:w="59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13º Salário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10,91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8,33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B5</w:t>
            </w:r>
          </w:p>
        </w:tc>
        <w:tc>
          <w:tcPr>
            <w:tcW w:w="59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Licença Paternidade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0,08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0,06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B6</w:t>
            </w:r>
          </w:p>
        </w:tc>
        <w:tc>
          <w:tcPr>
            <w:tcW w:w="59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 xml:space="preserve">faltas </w:t>
            </w:r>
            <w:proofErr w:type="spellStart"/>
            <w:r w:rsidRPr="000E193D">
              <w:rPr>
                <w:color w:val="000000"/>
                <w:lang w:eastAsia="pt-BR"/>
              </w:rPr>
              <w:t>Jsutificadas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0,56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B7</w:t>
            </w:r>
          </w:p>
        </w:tc>
        <w:tc>
          <w:tcPr>
            <w:tcW w:w="59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Dias de Chuva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2,03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0,00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B8</w:t>
            </w:r>
          </w:p>
        </w:tc>
        <w:tc>
          <w:tcPr>
            <w:tcW w:w="59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Auxílio Acidente de Trabalho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0,09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B9</w:t>
            </w:r>
          </w:p>
        </w:tc>
        <w:tc>
          <w:tcPr>
            <w:tcW w:w="59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Férias Gozadas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8,23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6,28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B10</w:t>
            </w:r>
          </w:p>
        </w:tc>
        <w:tc>
          <w:tcPr>
            <w:tcW w:w="59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Salário Maternidade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0,02</w:t>
            </w:r>
          </w:p>
        </w:tc>
      </w:tr>
      <w:tr w:rsidR="00404895" w:rsidRPr="00F702C5" w:rsidTr="00625202">
        <w:trPr>
          <w:trHeight w:val="330"/>
        </w:trPr>
        <w:tc>
          <w:tcPr>
            <w:tcW w:w="71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625202">
            <w:pPr>
              <w:suppressAutoHyphens w:val="0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SUBTOTAL DE "B":</w:t>
            </w:r>
          </w:p>
        </w:tc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45,83</w:t>
            </w:r>
          </w:p>
        </w:tc>
        <w:tc>
          <w:tcPr>
            <w:tcW w:w="1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16,03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C</w:t>
            </w:r>
          </w:p>
        </w:tc>
        <w:tc>
          <w:tcPr>
            <w:tcW w:w="8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 xml:space="preserve"> ENCARGOS SOCIAIS QUE NÃO RECEBEM INCIDÊNCIA DE "A"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C1</w:t>
            </w:r>
          </w:p>
        </w:tc>
        <w:tc>
          <w:tcPr>
            <w:tcW w:w="59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Aviso Prévio Indenizado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4,77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3,64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C2</w:t>
            </w:r>
          </w:p>
        </w:tc>
        <w:tc>
          <w:tcPr>
            <w:tcW w:w="59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Aviso Prévio Trabalhado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0,21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C3</w:t>
            </w:r>
          </w:p>
        </w:tc>
        <w:tc>
          <w:tcPr>
            <w:tcW w:w="59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Férias Indenizadas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4,82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3,68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C4</w:t>
            </w:r>
          </w:p>
        </w:tc>
        <w:tc>
          <w:tcPr>
            <w:tcW w:w="5954" w:type="dxa"/>
            <w:gridSpan w:val="4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Depósito Rescisão Sem Justa Causa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4,60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3,52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C5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Indenização Adicional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0,31</w:t>
            </w:r>
          </w:p>
        </w:tc>
      </w:tr>
      <w:tr w:rsidR="00404895" w:rsidRPr="00F702C5" w:rsidTr="00625202">
        <w:trPr>
          <w:trHeight w:val="330"/>
        </w:trPr>
        <w:tc>
          <w:tcPr>
            <w:tcW w:w="7102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625202">
            <w:pPr>
              <w:suppressAutoHyphens w:val="0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SUBTOTAL DE "C"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14,86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11,36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D</w:t>
            </w:r>
          </w:p>
        </w:tc>
        <w:tc>
          <w:tcPr>
            <w:tcW w:w="8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REINCIDÊNCIAS</w:t>
            </w:r>
          </w:p>
        </w:tc>
      </w:tr>
      <w:tr w:rsidR="00404895" w:rsidRPr="00F702C5" w:rsidTr="00625202">
        <w:trPr>
          <w:trHeight w:val="330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D1</w:t>
            </w:r>
          </w:p>
        </w:tc>
        <w:tc>
          <w:tcPr>
            <w:tcW w:w="5954" w:type="dxa"/>
            <w:gridSpan w:val="4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Reincidência de "A" sobre "B"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16,87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5,90</w:t>
            </w:r>
          </w:p>
        </w:tc>
      </w:tr>
      <w:tr w:rsidR="00404895" w:rsidRPr="00F702C5" w:rsidTr="00625202">
        <w:trPr>
          <w:trHeight w:val="256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D2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404895" w:rsidRPr="000E193D" w:rsidRDefault="00404895" w:rsidP="00404895">
            <w:pPr>
              <w:suppressAutoHyphens w:val="0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Reincidência de "A" sobre "C2" e Reincidência de "A2" sobre "C1"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color w:val="000000"/>
                <w:lang w:eastAsia="pt-BR"/>
              </w:rPr>
            </w:pPr>
            <w:r w:rsidRPr="000E193D">
              <w:rPr>
                <w:color w:val="000000"/>
                <w:lang w:eastAsia="pt-BR"/>
              </w:rPr>
              <w:t>0,37</w:t>
            </w:r>
          </w:p>
        </w:tc>
      </w:tr>
      <w:tr w:rsidR="00404895" w:rsidRPr="00F702C5" w:rsidTr="00625202">
        <w:trPr>
          <w:trHeight w:val="330"/>
        </w:trPr>
        <w:tc>
          <w:tcPr>
            <w:tcW w:w="710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625202">
            <w:pPr>
              <w:suppressAutoHyphens w:val="0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SUBTOTAL DE "D"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17,35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6,27</w:t>
            </w:r>
          </w:p>
        </w:tc>
      </w:tr>
      <w:tr w:rsidR="00404895" w:rsidRPr="00F702C5" w:rsidTr="00625202">
        <w:trPr>
          <w:trHeight w:val="330"/>
        </w:trPr>
        <w:tc>
          <w:tcPr>
            <w:tcW w:w="71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625202">
            <w:pPr>
              <w:suppressAutoHyphens w:val="0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TOTAIS DE ENCARGOS SOCIAIS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114,84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04895" w:rsidRPr="000E193D" w:rsidRDefault="00404895" w:rsidP="00404895">
            <w:pPr>
              <w:suppressAutoHyphens w:val="0"/>
              <w:jc w:val="center"/>
              <w:rPr>
                <w:b/>
                <w:bCs/>
                <w:color w:val="000000"/>
                <w:lang w:eastAsia="pt-BR"/>
              </w:rPr>
            </w:pPr>
            <w:r w:rsidRPr="000E193D">
              <w:rPr>
                <w:b/>
                <w:bCs/>
                <w:color w:val="000000"/>
                <w:lang w:eastAsia="pt-BR"/>
              </w:rPr>
              <w:t>70,46</w:t>
            </w:r>
          </w:p>
        </w:tc>
      </w:tr>
    </w:tbl>
    <w:p w:rsidR="00404895" w:rsidRPr="00F702C5" w:rsidRDefault="00404895" w:rsidP="00404895">
      <w:pPr>
        <w:rPr>
          <w:sz w:val="24"/>
          <w:szCs w:val="24"/>
        </w:rPr>
      </w:pPr>
    </w:p>
    <w:p w:rsidR="00404895" w:rsidRPr="00F702C5" w:rsidRDefault="00404895" w:rsidP="00F702C5">
      <w:pPr>
        <w:jc w:val="center"/>
        <w:rPr>
          <w:b/>
          <w:sz w:val="24"/>
          <w:szCs w:val="24"/>
        </w:rPr>
      </w:pPr>
      <w:r w:rsidRPr="00F702C5">
        <w:rPr>
          <w:b/>
          <w:sz w:val="24"/>
          <w:szCs w:val="24"/>
        </w:rPr>
        <w:t>Anexo III</w:t>
      </w:r>
    </w:p>
    <w:p w:rsidR="00404895" w:rsidRPr="00F702C5" w:rsidRDefault="00404895" w:rsidP="00404895">
      <w:pPr>
        <w:jc w:val="center"/>
        <w:rPr>
          <w:sz w:val="24"/>
          <w:szCs w:val="24"/>
          <w:lang w:eastAsia="pt-BR"/>
        </w:rPr>
      </w:pPr>
      <w:r w:rsidRPr="00F702C5">
        <w:rPr>
          <w:sz w:val="24"/>
          <w:szCs w:val="24"/>
          <w:lang w:eastAsia="pt-BR"/>
        </w:rPr>
        <w:t xml:space="preserve">PO-XIV - </w:t>
      </w:r>
      <w:r w:rsidRPr="00F702C5">
        <w:rPr>
          <w:sz w:val="24"/>
          <w:szCs w:val="24"/>
        </w:rPr>
        <w:t>Detalhamento</w:t>
      </w:r>
      <w:r w:rsidRPr="00F702C5">
        <w:rPr>
          <w:sz w:val="24"/>
          <w:szCs w:val="24"/>
          <w:lang w:eastAsia="pt-BR"/>
        </w:rPr>
        <w:t xml:space="preserve"> dos Encargos Sociais – Horista e Mensalista (em branco)</w:t>
      </w:r>
    </w:p>
    <w:p w:rsidR="00404895" w:rsidRPr="00F702C5" w:rsidRDefault="00404895" w:rsidP="00404895">
      <w:pPr>
        <w:jc w:val="center"/>
        <w:rPr>
          <w:sz w:val="24"/>
          <w:szCs w:val="24"/>
          <w:lang w:eastAsia="pt-BR"/>
        </w:rPr>
      </w:pPr>
    </w:p>
    <w:tbl>
      <w:tblPr>
        <w:tblW w:w="8313" w:type="dxa"/>
        <w:jc w:val="center"/>
        <w:tblInd w:w="2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1467"/>
        <w:gridCol w:w="1742"/>
      </w:tblGrid>
      <w:tr w:rsidR="00404895" w:rsidRPr="00F702C5" w:rsidTr="00625202">
        <w:trPr>
          <w:trHeight w:val="315"/>
          <w:jc w:val="center"/>
        </w:trPr>
        <w:tc>
          <w:tcPr>
            <w:tcW w:w="83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NOME DA CONCORRENTE:</w:t>
            </w:r>
          </w:p>
        </w:tc>
      </w:tr>
      <w:tr w:rsidR="00404895" w:rsidRPr="00F702C5" w:rsidTr="00625202">
        <w:trPr>
          <w:trHeight w:val="300"/>
          <w:jc w:val="center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OBJETO:</w:t>
            </w:r>
          </w:p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 EDITAL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FOLHA</w:t>
            </w:r>
          </w:p>
        </w:tc>
      </w:tr>
      <w:tr w:rsidR="00404895" w:rsidRPr="00F702C5" w:rsidTr="00625202">
        <w:trPr>
          <w:trHeight w:val="315"/>
          <w:jc w:val="center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 ______/2013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____/____</w:t>
            </w:r>
          </w:p>
        </w:tc>
      </w:tr>
    </w:tbl>
    <w:p w:rsidR="00404895" w:rsidRPr="00F702C5" w:rsidRDefault="00404895" w:rsidP="00404895">
      <w:pPr>
        <w:rPr>
          <w:sz w:val="24"/>
          <w:szCs w:val="24"/>
        </w:rPr>
      </w:pPr>
    </w:p>
    <w:tbl>
      <w:tblPr>
        <w:tblW w:w="8572" w:type="dxa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4287"/>
        <w:gridCol w:w="1702"/>
        <w:gridCol w:w="1707"/>
      </w:tblGrid>
      <w:tr w:rsidR="00404895" w:rsidRPr="00F702C5" w:rsidTr="00E05995">
        <w:trPr>
          <w:trHeight w:val="300"/>
        </w:trPr>
        <w:tc>
          <w:tcPr>
            <w:tcW w:w="5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>DISCRIMINAÇÃO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>HORISTA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>MENSALISTA</w:t>
            </w:r>
          </w:p>
        </w:tc>
      </w:tr>
      <w:tr w:rsidR="00404895" w:rsidRPr="00F702C5" w:rsidTr="00E05995">
        <w:trPr>
          <w:trHeight w:val="315"/>
        </w:trPr>
        <w:tc>
          <w:tcPr>
            <w:tcW w:w="5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>%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>%</w:t>
            </w:r>
          </w:p>
        </w:tc>
      </w:tr>
      <w:tr w:rsidR="00404895" w:rsidRPr="00F702C5" w:rsidTr="00E05995">
        <w:trPr>
          <w:trHeight w:val="330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>A</w:t>
            </w:r>
          </w:p>
        </w:tc>
        <w:tc>
          <w:tcPr>
            <w:tcW w:w="7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>ENCARGOS SOCIAIS BÁSICOS</w:t>
            </w:r>
          </w:p>
        </w:tc>
      </w:tr>
      <w:tr w:rsidR="00404895" w:rsidRPr="00F702C5" w:rsidTr="00E05995">
        <w:trPr>
          <w:trHeight w:val="1865"/>
        </w:trPr>
        <w:tc>
          <w:tcPr>
            <w:tcW w:w="1175" w:type="dxa"/>
            <w:tcBorders>
              <w:top w:val="single" w:sz="4" w:space="0" w:color="auto"/>
              <w:left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sz w:val="24"/>
                <w:szCs w:val="24"/>
                <w:lang w:eastAsia="pt-BR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sz w:val="24"/>
                <w:szCs w:val="24"/>
                <w:lang w:eastAsia="pt-BR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sz w:val="24"/>
                <w:szCs w:val="24"/>
                <w:lang w:eastAsia="pt-BR"/>
              </w:rPr>
            </w:pPr>
          </w:p>
        </w:tc>
      </w:tr>
      <w:tr w:rsidR="00404895" w:rsidRPr="00F702C5" w:rsidTr="00E05995">
        <w:trPr>
          <w:trHeight w:val="465"/>
        </w:trPr>
        <w:tc>
          <w:tcPr>
            <w:tcW w:w="55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>SUBTOTAL DOS ENCARGOS SOCIAIS BÁSICOS ("A"):</w:t>
            </w:r>
          </w:p>
        </w:tc>
        <w:tc>
          <w:tcPr>
            <w:tcW w:w="17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</w:p>
        </w:tc>
      </w:tr>
      <w:tr w:rsidR="00404895" w:rsidRPr="00F702C5" w:rsidTr="00E05995">
        <w:trPr>
          <w:trHeight w:val="315"/>
        </w:trPr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>B</w:t>
            </w:r>
          </w:p>
        </w:tc>
        <w:tc>
          <w:tcPr>
            <w:tcW w:w="73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 xml:space="preserve"> ENCARGOS SOCIAIS QUE RECEBEM INCIDÊNCIA DE "A"</w:t>
            </w:r>
          </w:p>
        </w:tc>
      </w:tr>
      <w:tr w:rsidR="00404895" w:rsidRPr="00F702C5" w:rsidTr="00E05995">
        <w:trPr>
          <w:trHeight w:val="1875"/>
        </w:trPr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sz w:val="24"/>
                <w:szCs w:val="24"/>
                <w:lang w:eastAsia="pt-BR"/>
              </w:rPr>
            </w:pPr>
          </w:p>
        </w:tc>
        <w:tc>
          <w:tcPr>
            <w:tcW w:w="43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sz w:val="24"/>
                <w:szCs w:val="24"/>
                <w:lang w:eastAsia="pt-BR"/>
              </w:rPr>
            </w:pPr>
          </w:p>
        </w:tc>
      </w:tr>
      <w:tr w:rsidR="00404895" w:rsidRPr="00F702C5" w:rsidTr="00E05995">
        <w:trPr>
          <w:trHeight w:val="315"/>
        </w:trPr>
        <w:tc>
          <w:tcPr>
            <w:tcW w:w="5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>SUBTOTAL DE "B":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</w:p>
        </w:tc>
      </w:tr>
      <w:tr w:rsidR="00404895" w:rsidRPr="00F702C5" w:rsidTr="00E05995">
        <w:trPr>
          <w:trHeight w:val="315"/>
        </w:trPr>
        <w:tc>
          <w:tcPr>
            <w:tcW w:w="11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>C</w:t>
            </w:r>
          </w:p>
        </w:tc>
        <w:tc>
          <w:tcPr>
            <w:tcW w:w="739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 xml:space="preserve"> ENCARGOS SOCIAIS QUE NÃO RECEBEM INCIDÊNCIA DE "A"</w:t>
            </w:r>
          </w:p>
        </w:tc>
      </w:tr>
      <w:tr w:rsidR="00404895" w:rsidRPr="00F702C5" w:rsidTr="00E05995">
        <w:trPr>
          <w:trHeight w:val="1555"/>
        </w:trPr>
        <w:tc>
          <w:tcPr>
            <w:tcW w:w="1175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sz w:val="24"/>
                <w:szCs w:val="24"/>
                <w:lang w:eastAsia="pt-BR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sz w:val="24"/>
                <w:szCs w:val="24"/>
                <w:lang w:eastAsia="pt-BR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sz w:val="24"/>
                <w:szCs w:val="24"/>
                <w:lang w:eastAsia="pt-BR"/>
              </w:rPr>
            </w:pPr>
          </w:p>
        </w:tc>
      </w:tr>
      <w:tr w:rsidR="00404895" w:rsidRPr="00F702C5" w:rsidTr="00E05995">
        <w:trPr>
          <w:trHeight w:val="315"/>
        </w:trPr>
        <w:tc>
          <w:tcPr>
            <w:tcW w:w="55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>SUBTOTAL DE "C"</w:t>
            </w:r>
          </w:p>
        </w:tc>
        <w:tc>
          <w:tcPr>
            <w:tcW w:w="1723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</w:p>
        </w:tc>
      </w:tr>
      <w:tr w:rsidR="00404895" w:rsidRPr="00F702C5" w:rsidTr="00E05995">
        <w:trPr>
          <w:trHeight w:val="315"/>
        </w:trPr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>D</w:t>
            </w:r>
          </w:p>
        </w:tc>
        <w:tc>
          <w:tcPr>
            <w:tcW w:w="73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 xml:space="preserve"> REINCIDÊNCIAS</w:t>
            </w:r>
          </w:p>
        </w:tc>
      </w:tr>
      <w:tr w:rsidR="00404895" w:rsidRPr="00F702C5" w:rsidTr="00E05995">
        <w:trPr>
          <w:trHeight w:val="615"/>
        </w:trPr>
        <w:tc>
          <w:tcPr>
            <w:tcW w:w="1175" w:type="dxa"/>
            <w:tcBorders>
              <w:top w:val="nil"/>
              <w:left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sz w:val="24"/>
                <w:szCs w:val="24"/>
                <w:lang w:eastAsia="pt-BR"/>
              </w:rPr>
            </w:pPr>
          </w:p>
        </w:tc>
        <w:tc>
          <w:tcPr>
            <w:tcW w:w="4343" w:type="dxa"/>
            <w:tcBorders>
              <w:top w:val="nil"/>
              <w:left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</w:p>
        </w:tc>
        <w:tc>
          <w:tcPr>
            <w:tcW w:w="1723" w:type="dxa"/>
            <w:tcBorders>
              <w:top w:val="nil"/>
              <w:left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sz w:val="24"/>
                <w:szCs w:val="24"/>
                <w:lang w:eastAsia="pt-BR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sz w:val="24"/>
                <w:szCs w:val="24"/>
                <w:lang w:eastAsia="pt-BR"/>
              </w:rPr>
            </w:pPr>
          </w:p>
        </w:tc>
      </w:tr>
      <w:tr w:rsidR="00404895" w:rsidRPr="00F702C5" w:rsidTr="00E05995">
        <w:trPr>
          <w:trHeight w:val="315"/>
        </w:trPr>
        <w:tc>
          <w:tcPr>
            <w:tcW w:w="55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>SUBTOTAL DE "D"</w:t>
            </w:r>
          </w:p>
        </w:tc>
        <w:tc>
          <w:tcPr>
            <w:tcW w:w="1723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</w:p>
        </w:tc>
      </w:tr>
      <w:tr w:rsidR="00404895" w:rsidRPr="00F702C5" w:rsidTr="00E05995">
        <w:trPr>
          <w:trHeight w:val="315"/>
        </w:trPr>
        <w:tc>
          <w:tcPr>
            <w:tcW w:w="55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pt-BR"/>
              </w:rPr>
            </w:pPr>
            <w:r w:rsidRPr="00F702C5">
              <w:rPr>
                <w:b/>
                <w:bCs/>
                <w:sz w:val="24"/>
                <w:szCs w:val="24"/>
                <w:lang w:eastAsia="pt-BR"/>
              </w:rPr>
              <w:t>TOTAIS DE ENCARGOS SOCIAIS</w:t>
            </w:r>
          </w:p>
        </w:tc>
        <w:tc>
          <w:tcPr>
            <w:tcW w:w="1723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pt-BR"/>
              </w:rPr>
            </w:pPr>
          </w:p>
        </w:tc>
      </w:tr>
    </w:tbl>
    <w:p w:rsidR="004428A3" w:rsidRDefault="004428A3" w:rsidP="00F702C5">
      <w:pPr>
        <w:jc w:val="center"/>
        <w:rPr>
          <w:sz w:val="24"/>
          <w:szCs w:val="24"/>
        </w:rPr>
      </w:pPr>
    </w:p>
    <w:sectPr w:rsidR="004428A3" w:rsidSect="00A10542">
      <w:headerReference w:type="default" r:id="rId9"/>
      <w:footerReference w:type="default" r:id="rId10"/>
      <w:footnotePr>
        <w:pos w:val="beneathText"/>
      </w:footnotePr>
      <w:pgSz w:w="11905" w:h="16837" w:code="9"/>
      <w:pgMar w:top="2098" w:right="1134" w:bottom="1418" w:left="1418" w:header="1134" w:footer="28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7FF" w:rsidRDefault="008967FF">
      <w:r>
        <w:separator/>
      </w:r>
    </w:p>
  </w:endnote>
  <w:endnote w:type="continuationSeparator" w:id="0">
    <w:p w:rsidR="008967FF" w:rsidRDefault="00896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995" w:rsidRPr="00A10542" w:rsidRDefault="00E05995">
    <w:pPr>
      <w:pStyle w:val="Rodap"/>
      <w:jc w:val="right"/>
      <w:rPr>
        <w:b/>
      </w:rPr>
    </w:pPr>
    <w:r w:rsidRPr="00A10542">
      <w:rPr>
        <w:b/>
      </w:rPr>
      <w:fldChar w:fldCharType="begin"/>
    </w:r>
    <w:r w:rsidRPr="00A10542">
      <w:rPr>
        <w:b/>
      </w:rPr>
      <w:instrText xml:space="preserve"> PAGE   \* MERGEFORMAT </w:instrText>
    </w:r>
    <w:r w:rsidRPr="00A10542">
      <w:rPr>
        <w:b/>
      </w:rPr>
      <w:fldChar w:fldCharType="separate"/>
    </w:r>
    <w:r w:rsidR="004428A3">
      <w:rPr>
        <w:b/>
        <w:noProof/>
      </w:rPr>
      <w:t>1</w:t>
    </w:r>
    <w:r w:rsidRPr="00A10542">
      <w:rPr>
        <w:b/>
      </w:rPr>
      <w:fldChar w:fldCharType="end"/>
    </w:r>
  </w:p>
  <w:p w:rsidR="00E05995" w:rsidRDefault="00E05995">
    <w:pPr>
      <w:pStyle w:val="Corpodetex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7FF" w:rsidRDefault="008967FF">
      <w:r>
        <w:separator/>
      </w:r>
    </w:p>
  </w:footnote>
  <w:footnote w:type="continuationSeparator" w:id="0">
    <w:p w:rsidR="008967FF" w:rsidRDefault="00896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995" w:rsidRDefault="008967FF">
    <w:pPr>
      <w:pStyle w:val="Cabealho"/>
      <w:tabs>
        <w:tab w:val="left" w:pos="284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11pt;margin-top:6.15pt;width:137.3pt;height:27.35pt;z-index:251658240;mso-wrap-distance-left:9.05pt;mso-wrap-distance-right:9.05pt" filled="t">
          <v:fill color2="black"/>
          <v:imagedata r:id="rId1" o:title=""/>
          <w10:wrap type="topAndBottom"/>
        </v:shape>
        <o:OLEObject Type="Embed" ProgID="Figura" ShapeID="_x0000_s2055" DrawAspect="Content" ObjectID="_1439978795" r:id="rId2"/>
      </w:pict>
    </w:r>
    <w:r>
      <w:pict>
        <v:group id="_x0000_s2049" style="position:absolute;margin-left:-10.95pt;margin-top:23.15pt;width:499.7pt;height:670.85pt;z-index:251656192;mso-wrap-distance-left:0;mso-wrap-distance-right:0" coordorigin="-219,463" coordsize="9993,13416">
          <o:lock v:ext="edit" text="t"/>
          <v:shape id="_x0000_s2050" style="position:absolute;left:-219;top:463;width:861;height:807;flip:x;v-text-anchor:middle" coordsize="21600,21600" o:spt="100" adj="17694720,-9613,5400" path="wr,,21600,21600@3@1@7@5nsl10800,10800xewr,,21600,21600@3@1@7@5nfe" filled="f" strokeweight=".35mm">
            <v:stroke joinstyle="miter"/>
            <v:formulas>
              <v:f eqn="sin 10800 #0"/>
              <v:f eqn="sum @0 10800 0"/>
              <v:f eqn="cos 10800 #0"/>
              <v:f eqn="sum @2 10800 0"/>
              <v:f eqn="sin 10800 #1"/>
              <v:f eqn="sum @4 10800 0"/>
              <v:f eqn="cos 10800 #1"/>
              <v:f eqn="sum @6 10800 0"/>
            </v:formulas>
            <v:path o:connecttype="segments" textboxrect="10799,0,21599,10799"/>
            <v:handles>
              <v:h position="center,#0" polar="10800,10800" radiusrange="10800,10800"/>
              <v:h position="center,#1" polar="10800,10800" radiusrange="10800,10800"/>
            </v:handles>
          </v:shape>
          <v:shape id="_x0000_s2051" style="position:absolute;left:8329;top:505;width:1445;height:923;v-text-anchor:middle" coordsize="21600,21600" o:spt="100" adj="-5898241,,5400" path="wr,,21600,21600@3@1@7@5nsl10800,10800xewr,,21600,21600@3@1@7@5nfe" filled="f" strokeweight=".35mm">
            <v:stroke joinstyle="miter"/>
            <v:formulas>
              <v:f eqn="sin 10800 #0"/>
              <v:f eqn="sum @0 10800 0"/>
              <v:f eqn="cos 10800 #0"/>
              <v:f eqn="sum @2 10800 0"/>
              <v:f eqn="sin 10800 #1"/>
              <v:f eqn="sum @4 10800 0"/>
              <v:f eqn="cos 10800 #1"/>
              <v:f eqn="sum @6 10800 0"/>
            </v:formulas>
            <v:path o:connecttype="segments" textboxrect="10799,0,21599,10799"/>
            <v:handles>
              <v:h position="center,#0" polar="10800,10800" radiusrange="10800,10800"/>
              <v:h position="center,#1" polar="10800,10800" radiusrange="10800,10800"/>
            </v:handles>
          </v:shape>
          <v:line id="_x0000_s2052" style="position:absolute" from="-205,879" to="-205,13807" strokeweight=".26mm">
            <v:stroke joinstyle="miter"/>
          </v:line>
          <v:line id="_x0000_s2053" style="position:absolute" from="9772,951" to="9772,13879" strokeweight=".26mm">
            <v:stroke joinstyle="miter"/>
          </v:line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43.75pt;margin-top:39.7pt;width:9.2pt;height:8.65pt;z-index:-251659264;mso-wrap-distance-left:9.05pt;mso-wrap-distance-right:9.05pt" stroked="f">
          <v:fill opacity="0" color2="black"/>
          <v:textbox style="mso-next-textbox:#_x0000_s2054" inset="0,0,0,0">
            <w:txbxContent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6646"/>
                </w:tblGrid>
                <w:tr w:rsidR="00E05995">
                  <w:trPr>
                    <w:trHeight w:val="180"/>
                  </w:trPr>
                  <w:tc>
                    <w:tcPr>
                      <w:tcW w:w="6646" w:type="dxa"/>
                    </w:tcPr>
                    <w:p w:rsidR="00E05995" w:rsidRDefault="00E05995">
                      <w:pPr>
                        <w:pStyle w:val="Ttulo1"/>
                        <w:tabs>
                          <w:tab w:val="left" w:pos="0"/>
                        </w:tabs>
                        <w:snapToGrid w:val="0"/>
                        <w:rPr>
                          <w:sz w:val="20"/>
                        </w:rPr>
                      </w:pPr>
                    </w:p>
                  </w:tc>
                </w:tr>
                <w:tr w:rsidR="00E05995">
                  <w:trPr>
                    <w:trHeight w:val="180"/>
                  </w:trPr>
                  <w:tc>
                    <w:tcPr>
                      <w:tcW w:w="6646" w:type="dxa"/>
                    </w:tcPr>
                    <w:p w:rsidR="00E05995" w:rsidRDefault="00E05995">
                      <w:pPr>
                        <w:snapToGrid w:val="0"/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E05995">
                  <w:trPr>
                    <w:trHeight w:val="180"/>
                  </w:trPr>
                  <w:tc>
                    <w:tcPr>
                      <w:tcW w:w="6646" w:type="dxa"/>
                    </w:tcPr>
                    <w:p w:rsidR="00E05995" w:rsidRDefault="00E05995">
                      <w:pPr>
                        <w:snapToGrid w:val="0"/>
                        <w:rPr>
                          <w:b/>
                        </w:rPr>
                      </w:pPr>
                    </w:p>
                  </w:tc>
                </w:tr>
              </w:tbl>
              <w:p w:rsidR="00E05995" w:rsidRDefault="00E05995"/>
            </w:txbxContent>
          </v:textbox>
        </v:shape>
      </w:pict>
    </w:r>
    <w:r>
      <w:pict>
        <v:shape id="_x0000_s2056" type="#_x0000_t202" style="position:absolute;margin-left:152.3pt;margin-top:.9pt;width:322.25pt;height:41pt;z-index:251659264;mso-wrap-distance-left:9.05pt;mso-wrap-distance-right:9.05pt" stroked="f">
          <v:fill opacity="0" color2="black"/>
          <v:textbox style="mso-next-textbox:#_x0000_s2056" inset="0,0,0,0">
            <w:txbxContent>
              <w:p w:rsidR="00E05995" w:rsidRDefault="00E05995">
                <w:pPr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Ministério</w:t>
                </w:r>
                <w:proofErr w:type="gramStart"/>
                <w:r>
                  <w:rPr>
                    <w:b/>
                    <w:sz w:val="18"/>
                  </w:rPr>
                  <w:t xml:space="preserve">  </w:t>
                </w:r>
                <w:proofErr w:type="gramEnd"/>
                <w:r>
                  <w:rPr>
                    <w:b/>
                    <w:sz w:val="18"/>
                  </w:rPr>
                  <w:t>da  Integração  Nacional – MI</w:t>
                </w:r>
              </w:p>
              <w:p w:rsidR="00E05995" w:rsidRDefault="00E05995">
                <w:pPr>
                  <w:pStyle w:val="Ttulo4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Companhia</w:t>
                </w:r>
                <w:proofErr w:type="gramStart"/>
                <w:r>
                  <w:rPr>
                    <w:sz w:val="18"/>
                  </w:rPr>
                  <w:t xml:space="preserve">  </w:t>
                </w:r>
                <w:proofErr w:type="gramEnd"/>
                <w:r>
                  <w:rPr>
                    <w:sz w:val="18"/>
                  </w:rPr>
                  <w:t>de  Desenvolvimento  dos  Vales  do  São  Francisco e do Parnaíba</w:t>
                </w:r>
              </w:p>
              <w:p w:rsidR="00E05995" w:rsidRDefault="00E05995">
                <w:pPr>
                  <w:pStyle w:val="Ttulo4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Área de Revitalização das Bacias Hidrográficas - AR</w:t>
                </w:r>
              </w:p>
            </w:txbxContent>
          </v:textbox>
          <w10:wrap type="topAndBottom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multilevel"/>
    <w:tmpl w:val="E22AFAB4"/>
    <w:name w:val="WW8Num3"/>
    <w:lvl w:ilvl="0">
      <w:start w:val="1"/>
      <w:numFmt w:val="lowerLetter"/>
      <w:suff w:val="nothing"/>
      <w:lvlText w:val="%1-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F1341438"/>
    <w:name w:val="WW8Num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">
    <w:nsid w:val="00000005"/>
    <w:multiLevelType w:val="multilevel"/>
    <w:tmpl w:val="00700BFC"/>
    <w:name w:val="WW8Num5"/>
    <w:lvl w:ilvl="0">
      <w:start w:val="15"/>
      <w:numFmt w:val="decimal"/>
      <w:lvlText w:val="%1.0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5">
    <w:nsid w:val="00000006"/>
    <w:multiLevelType w:val="multilevel"/>
    <w:tmpl w:val="E8C0C312"/>
    <w:name w:val="WW8Num6"/>
    <w:lvl w:ilvl="0">
      <w:start w:val="4"/>
      <w:numFmt w:val="decimal"/>
      <w:lvlText w:val="%1.0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FF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FF000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color w:val="FF000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D136C496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>
      <w:start w:val="1"/>
      <w:numFmt w:val="decimal"/>
      <w:lvlText w:val="%1.%2."/>
      <w:lvlJc w:val="left"/>
      <w:pPr>
        <w:tabs>
          <w:tab w:val="num" w:pos="1927"/>
        </w:tabs>
        <w:ind w:left="1927" w:hanging="432"/>
      </w:pPr>
    </w:lvl>
    <w:lvl w:ilvl="2">
      <w:start w:val="1"/>
      <w:numFmt w:val="decimal"/>
      <w:lvlText w:val="%1.%2.%3."/>
      <w:lvlJc w:val="left"/>
      <w:pPr>
        <w:tabs>
          <w:tab w:val="num" w:pos="1922"/>
        </w:tabs>
        <w:ind w:left="1922" w:hanging="504"/>
      </w:pPr>
    </w:lvl>
    <w:lvl w:ilvl="3">
      <w:start w:val="1"/>
      <w:numFmt w:val="decimal"/>
      <w:lvlText w:val="%1.%2.%3.%4."/>
      <w:lvlJc w:val="left"/>
      <w:pPr>
        <w:tabs>
          <w:tab w:val="num" w:pos="2863"/>
        </w:tabs>
        <w:ind w:left="2863" w:hanging="648"/>
      </w:pPr>
    </w:lvl>
    <w:lvl w:ilvl="4">
      <w:start w:val="1"/>
      <w:numFmt w:val="decimal"/>
      <w:lvlText w:val="%1.%2.%3.%4.%5."/>
      <w:lvlJc w:val="left"/>
      <w:pPr>
        <w:tabs>
          <w:tab w:val="num" w:pos="3367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3871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75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79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55"/>
        </w:tabs>
        <w:ind w:left="5455" w:hanging="1440"/>
      </w:pPr>
    </w:lvl>
  </w:abstractNum>
  <w:abstractNum w:abstractNumId="10">
    <w:nsid w:val="0000000B"/>
    <w:multiLevelType w:val="singleLevel"/>
    <w:tmpl w:val="A06CEDE8"/>
    <w:name w:val="WW8Num12"/>
    <w:lvl w:ilvl="0">
      <w:start w:val="1"/>
      <w:numFmt w:val="lowerLetter"/>
      <w:lvlText w:val="%1)"/>
      <w:lvlJc w:val="left"/>
      <w:pPr>
        <w:tabs>
          <w:tab w:val="num" w:pos="1381"/>
        </w:tabs>
        <w:ind w:left="1381" w:hanging="360"/>
      </w:pPr>
      <w:rPr>
        <w:b/>
      </w:rPr>
    </w:lvl>
  </w:abstractNum>
  <w:abstractNum w:abstractNumId="11">
    <w:nsid w:val="00000010"/>
    <w:multiLevelType w:val="multilevel"/>
    <w:tmpl w:val="00000010"/>
    <w:name w:val="WW8Num17"/>
    <w:lvl w:ilvl="0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  <w:lvl w:ilvl="1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/>
      </w:rPr>
    </w:lvl>
  </w:abstractNum>
  <w:abstractNum w:abstractNumId="12">
    <w:nsid w:val="00000012"/>
    <w:multiLevelType w:val="singleLevel"/>
    <w:tmpl w:val="00000012"/>
    <w:name w:val="WW8Num19"/>
    <w:lvl w:ilvl="0">
      <w:start w:val="1"/>
      <w:numFmt w:val="upperRoman"/>
      <w:lvlText w:val="%1."/>
      <w:lvlJc w:val="left"/>
      <w:pPr>
        <w:tabs>
          <w:tab w:val="num" w:pos="1854"/>
        </w:tabs>
        <w:ind w:left="1854" w:hanging="180"/>
      </w:pPr>
    </w:lvl>
  </w:abstractNum>
  <w:abstractNum w:abstractNumId="13">
    <w:nsid w:val="00000014"/>
    <w:multiLevelType w:val="multi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lvlText w:val="%1.%2.%3.%4."/>
      <w:lvlJc w:val="left"/>
      <w:pPr>
        <w:tabs>
          <w:tab w:val="num" w:pos="2155"/>
        </w:tabs>
        <w:ind w:left="2155" w:hanging="102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4">
    <w:nsid w:val="00000016"/>
    <w:multiLevelType w:val="multilevel"/>
    <w:tmpl w:val="F8683596"/>
    <w:name w:val="WW8Num23"/>
    <w:lvl w:ilvl="0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2865"/>
        </w:tabs>
        <w:ind w:left="2865" w:hanging="360"/>
      </w:pPr>
      <w:rPr>
        <w:b/>
      </w:rPr>
    </w:lvl>
    <w:lvl w:ilvl="2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305"/>
        </w:tabs>
        <w:ind w:left="430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025"/>
        </w:tabs>
        <w:ind w:left="502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465"/>
        </w:tabs>
        <w:ind w:left="646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185"/>
        </w:tabs>
        <w:ind w:left="718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905"/>
        </w:tabs>
        <w:ind w:left="7905" w:hanging="360"/>
      </w:pPr>
      <w:rPr>
        <w:rFonts w:ascii="Wingdings" w:hAnsi="Wingdings"/>
      </w:rPr>
    </w:lvl>
  </w:abstractNum>
  <w:abstractNum w:abstractNumId="15">
    <w:nsid w:val="00000018"/>
    <w:multiLevelType w:val="singleLevel"/>
    <w:tmpl w:val="00000018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1304" w:hanging="283"/>
      </w:pPr>
    </w:lvl>
  </w:abstractNum>
  <w:abstractNum w:abstractNumId="16">
    <w:nsid w:val="14C15AD7"/>
    <w:multiLevelType w:val="hybridMultilevel"/>
    <w:tmpl w:val="584493BC"/>
    <w:name w:val="WW8Num4222"/>
    <w:lvl w:ilvl="0" w:tplc="0416001B">
      <w:start w:val="1"/>
      <w:numFmt w:val="lowerRoman"/>
      <w:lvlText w:val="%1."/>
      <w:lvlJc w:val="right"/>
      <w:pPr>
        <w:ind w:left="3578" w:hanging="18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4C0741"/>
    <w:multiLevelType w:val="hybridMultilevel"/>
    <w:tmpl w:val="DE82E444"/>
    <w:name w:val="WW8Num422222"/>
    <w:lvl w:ilvl="0" w:tplc="0416001B">
      <w:start w:val="1"/>
      <w:numFmt w:val="lowerRoman"/>
      <w:lvlText w:val="%1."/>
      <w:lvlJc w:val="righ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>
    <w:nsid w:val="23B0471E"/>
    <w:multiLevelType w:val="hybridMultilevel"/>
    <w:tmpl w:val="35C8C826"/>
    <w:name w:val="WW8Num42222"/>
    <w:lvl w:ilvl="0" w:tplc="04160013">
      <w:start w:val="1"/>
      <w:numFmt w:val="upperRoman"/>
      <w:lvlText w:val="%1."/>
      <w:lvlJc w:val="righ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>
    <w:nsid w:val="342A67AE"/>
    <w:multiLevelType w:val="hybridMultilevel"/>
    <w:tmpl w:val="7D9A1604"/>
    <w:name w:val="WW8Num42"/>
    <w:lvl w:ilvl="0" w:tplc="04160017">
      <w:start w:val="1"/>
      <w:numFmt w:val="lowerLetter"/>
      <w:lvlText w:val="%1)"/>
      <w:lvlJc w:val="left"/>
      <w:pPr>
        <w:ind w:left="2138" w:hanging="360"/>
      </w:pPr>
    </w:lvl>
    <w:lvl w:ilvl="1" w:tplc="04160019">
      <w:start w:val="1"/>
      <w:numFmt w:val="lowerLetter"/>
      <w:lvlText w:val="%2."/>
      <w:lvlJc w:val="left"/>
      <w:pPr>
        <w:ind w:left="2858" w:hanging="360"/>
      </w:pPr>
    </w:lvl>
    <w:lvl w:ilvl="2" w:tplc="0416001B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0">
    <w:nsid w:val="3B392929"/>
    <w:multiLevelType w:val="hybridMultilevel"/>
    <w:tmpl w:val="8DBA9890"/>
    <w:name w:val="WW8Num4222222"/>
    <w:lvl w:ilvl="0" w:tplc="0416001B">
      <w:start w:val="1"/>
      <w:numFmt w:val="lowerRoman"/>
      <w:lvlText w:val="%1."/>
      <w:lvlJc w:val="right"/>
      <w:pPr>
        <w:ind w:left="2308" w:hanging="360"/>
      </w:pPr>
    </w:lvl>
    <w:lvl w:ilvl="1" w:tplc="04160019" w:tentative="1">
      <w:start w:val="1"/>
      <w:numFmt w:val="lowerLetter"/>
      <w:lvlText w:val="%2."/>
      <w:lvlJc w:val="left"/>
      <w:pPr>
        <w:ind w:left="3028" w:hanging="360"/>
      </w:pPr>
    </w:lvl>
    <w:lvl w:ilvl="2" w:tplc="0416001B" w:tentative="1">
      <w:start w:val="1"/>
      <w:numFmt w:val="lowerRoman"/>
      <w:lvlText w:val="%3."/>
      <w:lvlJc w:val="right"/>
      <w:pPr>
        <w:ind w:left="3748" w:hanging="180"/>
      </w:pPr>
    </w:lvl>
    <w:lvl w:ilvl="3" w:tplc="0416000F" w:tentative="1">
      <w:start w:val="1"/>
      <w:numFmt w:val="decimal"/>
      <w:lvlText w:val="%4."/>
      <w:lvlJc w:val="left"/>
      <w:pPr>
        <w:ind w:left="4468" w:hanging="360"/>
      </w:pPr>
    </w:lvl>
    <w:lvl w:ilvl="4" w:tplc="04160019" w:tentative="1">
      <w:start w:val="1"/>
      <w:numFmt w:val="lowerLetter"/>
      <w:lvlText w:val="%5."/>
      <w:lvlJc w:val="left"/>
      <w:pPr>
        <w:ind w:left="5188" w:hanging="360"/>
      </w:pPr>
    </w:lvl>
    <w:lvl w:ilvl="5" w:tplc="0416001B" w:tentative="1">
      <w:start w:val="1"/>
      <w:numFmt w:val="lowerRoman"/>
      <w:lvlText w:val="%6."/>
      <w:lvlJc w:val="right"/>
      <w:pPr>
        <w:ind w:left="5908" w:hanging="180"/>
      </w:pPr>
    </w:lvl>
    <w:lvl w:ilvl="6" w:tplc="0416000F" w:tentative="1">
      <w:start w:val="1"/>
      <w:numFmt w:val="decimal"/>
      <w:lvlText w:val="%7."/>
      <w:lvlJc w:val="left"/>
      <w:pPr>
        <w:ind w:left="6628" w:hanging="360"/>
      </w:pPr>
    </w:lvl>
    <w:lvl w:ilvl="7" w:tplc="04160019" w:tentative="1">
      <w:start w:val="1"/>
      <w:numFmt w:val="lowerLetter"/>
      <w:lvlText w:val="%8."/>
      <w:lvlJc w:val="left"/>
      <w:pPr>
        <w:ind w:left="7348" w:hanging="360"/>
      </w:pPr>
    </w:lvl>
    <w:lvl w:ilvl="8" w:tplc="0416001B" w:tentative="1">
      <w:start w:val="1"/>
      <w:numFmt w:val="lowerRoman"/>
      <w:lvlText w:val="%9."/>
      <w:lvlJc w:val="right"/>
      <w:pPr>
        <w:ind w:left="8068" w:hanging="180"/>
      </w:pPr>
    </w:lvl>
  </w:abstractNum>
  <w:abstractNum w:abstractNumId="21">
    <w:nsid w:val="434B657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4662DC2"/>
    <w:multiLevelType w:val="hybridMultilevel"/>
    <w:tmpl w:val="3E6C25AE"/>
    <w:lvl w:ilvl="0" w:tplc="0A048B64">
      <w:start w:val="1"/>
      <w:numFmt w:val="lowerLetter"/>
      <w:lvlText w:val="%1)"/>
      <w:lvlJc w:val="left"/>
      <w:pPr>
        <w:tabs>
          <w:tab w:val="num" w:pos="2793"/>
        </w:tabs>
        <w:ind w:left="2793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23">
    <w:nsid w:val="59125A9E"/>
    <w:multiLevelType w:val="hybridMultilevel"/>
    <w:tmpl w:val="E780C242"/>
    <w:lvl w:ilvl="0" w:tplc="E132C408">
      <w:start w:val="1"/>
      <w:numFmt w:val="decimal"/>
      <w:lvlText w:val="%1."/>
      <w:lvlJc w:val="left"/>
      <w:pPr>
        <w:ind w:left="1381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01" w:hanging="360"/>
      </w:pPr>
    </w:lvl>
    <w:lvl w:ilvl="2" w:tplc="0416001B">
      <w:start w:val="1"/>
      <w:numFmt w:val="lowerRoman"/>
      <w:lvlText w:val="%3."/>
      <w:lvlJc w:val="right"/>
      <w:pPr>
        <w:ind w:left="2821" w:hanging="180"/>
      </w:pPr>
    </w:lvl>
    <w:lvl w:ilvl="3" w:tplc="EFCE454E">
      <w:start w:val="1"/>
      <w:numFmt w:val="lowerLetter"/>
      <w:lvlText w:val="%4)"/>
      <w:lvlJc w:val="left"/>
      <w:pPr>
        <w:tabs>
          <w:tab w:val="num" w:pos="3541"/>
        </w:tabs>
        <w:ind w:left="3541" w:hanging="360"/>
      </w:pPr>
      <w:rPr>
        <w:rFonts w:hint="default"/>
        <w:b/>
      </w:rPr>
    </w:lvl>
    <w:lvl w:ilvl="4" w:tplc="04160019" w:tentative="1">
      <w:start w:val="1"/>
      <w:numFmt w:val="lowerLetter"/>
      <w:lvlText w:val="%5."/>
      <w:lvlJc w:val="left"/>
      <w:pPr>
        <w:ind w:left="4261" w:hanging="360"/>
      </w:pPr>
    </w:lvl>
    <w:lvl w:ilvl="5" w:tplc="0416001B" w:tentative="1">
      <w:start w:val="1"/>
      <w:numFmt w:val="lowerRoman"/>
      <w:lvlText w:val="%6."/>
      <w:lvlJc w:val="right"/>
      <w:pPr>
        <w:ind w:left="4981" w:hanging="180"/>
      </w:pPr>
    </w:lvl>
    <w:lvl w:ilvl="6" w:tplc="0416000F" w:tentative="1">
      <w:start w:val="1"/>
      <w:numFmt w:val="decimal"/>
      <w:lvlText w:val="%7."/>
      <w:lvlJc w:val="left"/>
      <w:pPr>
        <w:ind w:left="5701" w:hanging="360"/>
      </w:pPr>
    </w:lvl>
    <w:lvl w:ilvl="7" w:tplc="04160019" w:tentative="1">
      <w:start w:val="1"/>
      <w:numFmt w:val="lowerLetter"/>
      <w:lvlText w:val="%8."/>
      <w:lvlJc w:val="left"/>
      <w:pPr>
        <w:ind w:left="6421" w:hanging="360"/>
      </w:pPr>
    </w:lvl>
    <w:lvl w:ilvl="8" w:tplc="0416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24">
    <w:nsid w:val="5BE4056D"/>
    <w:multiLevelType w:val="hybridMultilevel"/>
    <w:tmpl w:val="914A63B6"/>
    <w:name w:val="WW8Num42222222"/>
    <w:lvl w:ilvl="0" w:tplc="0416001B">
      <w:start w:val="1"/>
      <w:numFmt w:val="lowerRoman"/>
      <w:lvlText w:val="%1."/>
      <w:lvlJc w:val="right"/>
      <w:pPr>
        <w:ind w:left="2144" w:hanging="360"/>
      </w:pPr>
    </w:lvl>
    <w:lvl w:ilvl="1" w:tplc="04160019" w:tentative="1">
      <w:start w:val="1"/>
      <w:numFmt w:val="lowerLetter"/>
      <w:lvlText w:val="%2."/>
      <w:lvlJc w:val="left"/>
      <w:pPr>
        <w:ind w:left="2864" w:hanging="360"/>
      </w:pPr>
    </w:lvl>
    <w:lvl w:ilvl="2" w:tplc="0416001B" w:tentative="1">
      <w:start w:val="1"/>
      <w:numFmt w:val="lowerRoman"/>
      <w:lvlText w:val="%3."/>
      <w:lvlJc w:val="right"/>
      <w:pPr>
        <w:ind w:left="3584" w:hanging="180"/>
      </w:pPr>
    </w:lvl>
    <w:lvl w:ilvl="3" w:tplc="0416000F" w:tentative="1">
      <w:start w:val="1"/>
      <w:numFmt w:val="decimal"/>
      <w:lvlText w:val="%4."/>
      <w:lvlJc w:val="left"/>
      <w:pPr>
        <w:ind w:left="4304" w:hanging="360"/>
      </w:pPr>
    </w:lvl>
    <w:lvl w:ilvl="4" w:tplc="04160019" w:tentative="1">
      <w:start w:val="1"/>
      <w:numFmt w:val="lowerLetter"/>
      <w:lvlText w:val="%5."/>
      <w:lvlJc w:val="left"/>
      <w:pPr>
        <w:ind w:left="5024" w:hanging="360"/>
      </w:pPr>
    </w:lvl>
    <w:lvl w:ilvl="5" w:tplc="0416001B" w:tentative="1">
      <w:start w:val="1"/>
      <w:numFmt w:val="lowerRoman"/>
      <w:lvlText w:val="%6."/>
      <w:lvlJc w:val="right"/>
      <w:pPr>
        <w:ind w:left="5744" w:hanging="180"/>
      </w:pPr>
    </w:lvl>
    <w:lvl w:ilvl="6" w:tplc="0416000F" w:tentative="1">
      <w:start w:val="1"/>
      <w:numFmt w:val="decimal"/>
      <w:lvlText w:val="%7."/>
      <w:lvlJc w:val="left"/>
      <w:pPr>
        <w:ind w:left="6464" w:hanging="360"/>
      </w:pPr>
    </w:lvl>
    <w:lvl w:ilvl="7" w:tplc="04160019" w:tentative="1">
      <w:start w:val="1"/>
      <w:numFmt w:val="lowerLetter"/>
      <w:lvlText w:val="%8."/>
      <w:lvlJc w:val="left"/>
      <w:pPr>
        <w:ind w:left="7184" w:hanging="360"/>
      </w:pPr>
    </w:lvl>
    <w:lvl w:ilvl="8" w:tplc="0416001B" w:tentative="1">
      <w:start w:val="1"/>
      <w:numFmt w:val="lowerRoman"/>
      <w:lvlText w:val="%9."/>
      <w:lvlJc w:val="right"/>
      <w:pPr>
        <w:ind w:left="7904" w:hanging="180"/>
      </w:pPr>
    </w:lvl>
  </w:abstractNum>
  <w:abstractNum w:abstractNumId="25">
    <w:nsid w:val="7E6D702D"/>
    <w:multiLevelType w:val="hybridMultilevel"/>
    <w:tmpl w:val="B34E69EA"/>
    <w:lvl w:ilvl="0" w:tplc="63DED438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2"/>
  </w:num>
  <w:num w:numId="4">
    <w:abstractNumId w:val="23"/>
  </w:num>
  <w:num w:numId="5">
    <w:abstractNumId w:val="20"/>
  </w:num>
  <w:num w:numId="6">
    <w:abstractNumId w:val="21"/>
  </w:num>
  <w:num w:numId="7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7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2154E"/>
    <w:rsid w:val="00046B0D"/>
    <w:rsid w:val="000522C5"/>
    <w:rsid w:val="00065CB2"/>
    <w:rsid w:val="00094E52"/>
    <w:rsid w:val="000A30B6"/>
    <w:rsid w:val="000B0688"/>
    <w:rsid w:val="000B64BA"/>
    <w:rsid w:val="000E193D"/>
    <w:rsid w:val="001270A1"/>
    <w:rsid w:val="00142AA0"/>
    <w:rsid w:val="001558C8"/>
    <w:rsid w:val="00161EE9"/>
    <w:rsid w:val="001704A7"/>
    <w:rsid w:val="0018115C"/>
    <w:rsid w:val="001905D0"/>
    <w:rsid w:val="0019222D"/>
    <w:rsid w:val="00192289"/>
    <w:rsid w:val="001949A1"/>
    <w:rsid w:val="001A3D72"/>
    <w:rsid w:val="001B5175"/>
    <w:rsid w:val="001C3D5D"/>
    <w:rsid w:val="001D0435"/>
    <w:rsid w:val="001F4AE4"/>
    <w:rsid w:val="002315BD"/>
    <w:rsid w:val="002428A1"/>
    <w:rsid w:val="002468A0"/>
    <w:rsid w:val="00252BB7"/>
    <w:rsid w:val="0025391F"/>
    <w:rsid w:val="002570E6"/>
    <w:rsid w:val="00257A7D"/>
    <w:rsid w:val="00273197"/>
    <w:rsid w:val="0028170F"/>
    <w:rsid w:val="002819B7"/>
    <w:rsid w:val="002821DD"/>
    <w:rsid w:val="00287814"/>
    <w:rsid w:val="002C444C"/>
    <w:rsid w:val="002E45CA"/>
    <w:rsid w:val="002F5809"/>
    <w:rsid w:val="002F63A5"/>
    <w:rsid w:val="00301E2B"/>
    <w:rsid w:val="00324830"/>
    <w:rsid w:val="00352809"/>
    <w:rsid w:val="003609DB"/>
    <w:rsid w:val="00385AAD"/>
    <w:rsid w:val="003948FF"/>
    <w:rsid w:val="003A3343"/>
    <w:rsid w:val="003B033A"/>
    <w:rsid w:val="003B2F91"/>
    <w:rsid w:val="003B76F6"/>
    <w:rsid w:val="003E1639"/>
    <w:rsid w:val="00403531"/>
    <w:rsid w:val="00404895"/>
    <w:rsid w:val="0041268B"/>
    <w:rsid w:val="00420628"/>
    <w:rsid w:val="0044217D"/>
    <w:rsid w:val="004428A3"/>
    <w:rsid w:val="00442D47"/>
    <w:rsid w:val="00460304"/>
    <w:rsid w:val="004877E8"/>
    <w:rsid w:val="00491193"/>
    <w:rsid w:val="004921FD"/>
    <w:rsid w:val="0049658C"/>
    <w:rsid w:val="00496AA1"/>
    <w:rsid w:val="004A6F68"/>
    <w:rsid w:val="004B09D6"/>
    <w:rsid w:val="004B3AB2"/>
    <w:rsid w:val="00514333"/>
    <w:rsid w:val="00523FFD"/>
    <w:rsid w:val="00560FCA"/>
    <w:rsid w:val="00564DBF"/>
    <w:rsid w:val="00583985"/>
    <w:rsid w:val="005A1F40"/>
    <w:rsid w:val="005B7405"/>
    <w:rsid w:val="005B7AFB"/>
    <w:rsid w:val="005E308A"/>
    <w:rsid w:val="00625202"/>
    <w:rsid w:val="00633199"/>
    <w:rsid w:val="00645549"/>
    <w:rsid w:val="00646231"/>
    <w:rsid w:val="0065040D"/>
    <w:rsid w:val="00653446"/>
    <w:rsid w:val="00664AFA"/>
    <w:rsid w:val="00683A05"/>
    <w:rsid w:val="0068425F"/>
    <w:rsid w:val="006B1DCA"/>
    <w:rsid w:val="006F6ABE"/>
    <w:rsid w:val="007014A0"/>
    <w:rsid w:val="007116DA"/>
    <w:rsid w:val="00712EDD"/>
    <w:rsid w:val="007421D5"/>
    <w:rsid w:val="00747668"/>
    <w:rsid w:val="00747A6D"/>
    <w:rsid w:val="00761354"/>
    <w:rsid w:val="00780EC5"/>
    <w:rsid w:val="007B4B55"/>
    <w:rsid w:val="007B5C8D"/>
    <w:rsid w:val="007B68CA"/>
    <w:rsid w:val="007C0344"/>
    <w:rsid w:val="007E5B4D"/>
    <w:rsid w:val="007F7CB8"/>
    <w:rsid w:val="008011A8"/>
    <w:rsid w:val="00805CBB"/>
    <w:rsid w:val="008142DB"/>
    <w:rsid w:val="00814859"/>
    <w:rsid w:val="00854F8A"/>
    <w:rsid w:val="008632AC"/>
    <w:rsid w:val="00890CB7"/>
    <w:rsid w:val="00894F3F"/>
    <w:rsid w:val="008967FF"/>
    <w:rsid w:val="008D5784"/>
    <w:rsid w:val="008F2397"/>
    <w:rsid w:val="008F3688"/>
    <w:rsid w:val="008F6500"/>
    <w:rsid w:val="00903A66"/>
    <w:rsid w:val="00924FBD"/>
    <w:rsid w:val="009323BC"/>
    <w:rsid w:val="00966DDE"/>
    <w:rsid w:val="00967C21"/>
    <w:rsid w:val="00972A9D"/>
    <w:rsid w:val="009976E3"/>
    <w:rsid w:val="009D07D4"/>
    <w:rsid w:val="009D4C55"/>
    <w:rsid w:val="009E0A0D"/>
    <w:rsid w:val="009E3DAB"/>
    <w:rsid w:val="009E5E0B"/>
    <w:rsid w:val="00A031D4"/>
    <w:rsid w:val="00A10542"/>
    <w:rsid w:val="00A2154F"/>
    <w:rsid w:val="00A41ADE"/>
    <w:rsid w:val="00A43C76"/>
    <w:rsid w:val="00A51DBE"/>
    <w:rsid w:val="00A56FA8"/>
    <w:rsid w:val="00A71482"/>
    <w:rsid w:val="00AC17D5"/>
    <w:rsid w:val="00AC7C2C"/>
    <w:rsid w:val="00AD6246"/>
    <w:rsid w:val="00AE6B9C"/>
    <w:rsid w:val="00B173CF"/>
    <w:rsid w:val="00B17E15"/>
    <w:rsid w:val="00B2553D"/>
    <w:rsid w:val="00B41BE0"/>
    <w:rsid w:val="00B524C6"/>
    <w:rsid w:val="00B83AEC"/>
    <w:rsid w:val="00B8444A"/>
    <w:rsid w:val="00BB61A8"/>
    <w:rsid w:val="00BC1492"/>
    <w:rsid w:val="00BD39B9"/>
    <w:rsid w:val="00C02CCA"/>
    <w:rsid w:val="00C06AF3"/>
    <w:rsid w:val="00C22001"/>
    <w:rsid w:val="00C512E8"/>
    <w:rsid w:val="00C6672D"/>
    <w:rsid w:val="00C72493"/>
    <w:rsid w:val="00C77677"/>
    <w:rsid w:val="00C91BC7"/>
    <w:rsid w:val="00CA04F8"/>
    <w:rsid w:val="00CA0944"/>
    <w:rsid w:val="00CA1060"/>
    <w:rsid w:val="00CB4B38"/>
    <w:rsid w:val="00CC43B7"/>
    <w:rsid w:val="00CD0B16"/>
    <w:rsid w:val="00CD3C72"/>
    <w:rsid w:val="00CE5D3C"/>
    <w:rsid w:val="00CF49E8"/>
    <w:rsid w:val="00D2154E"/>
    <w:rsid w:val="00D45DD2"/>
    <w:rsid w:val="00D660CE"/>
    <w:rsid w:val="00D95980"/>
    <w:rsid w:val="00DB510C"/>
    <w:rsid w:val="00DE03FE"/>
    <w:rsid w:val="00DE4143"/>
    <w:rsid w:val="00DF68BD"/>
    <w:rsid w:val="00E05995"/>
    <w:rsid w:val="00E07BD8"/>
    <w:rsid w:val="00E22025"/>
    <w:rsid w:val="00E270B0"/>
    <w:rsid w:val="00E55C12"/>
    <w:rsid w:val="00E65620"/>
    <w:rsid w:val="00E950EA"/>
    <w:rsid w:val="00EA489C"/>
    <w:rsid w:val="00EB51A3"/>
    <w:rsid w:val="00EC468C"/>
    <w:rsid w:val="00EE08C1"/>
    <w:rsid w:val="00EE5F5D"/>
    <w:rsid w:val="00EF1423"/>
    <w:rsid w:val="00EF7EB2"/>
    <w:rsid w:val="00F01A03"/>
    <w:rsid w:val="00F04423"/>
    <w:rsid w:val="00F10230"/>
    <w:rsid w:val="00F2182C"/>
    <w:rsid w:val="00F50CB2"/>
    <w:rsid w:val="00F51CD8"/>
    <w:rsid w:val="00F53546"/>
    <w:rsid w:val="00F5381D"/>
    <w:rsid w:val="00F57769"/>
    <w:rsid w:val="00F702C5"/>
    <w:rsid w:val="00F779E4"/>
    <w:rsid w:val="00F80CBF"/>
    <w:rsid w:val="00F81303"/>
    <w:rsid w:val="00F81B99"/>
    <w:rsid w:val="00F91E45"/>
    <w:rsid w:val="00FB5186"/>
    <w:rsid w:val="00FC6F1D"/>
    <w:rsid w:val="00FD0B90"/>
    <w:rsid w:val="00FD6959"/>
    <w:rsid w:val="00FD6F8E"/>
    <w:rsid w:val="00FE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  <w:sz w:val="16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jc w:val="center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pPr>
      <w:keepNext/>
      <w:suppressAutoHyphens w:val="0"/>
      <w:jc w:val="center"/>
      <w:outlineLvl w:val="3"/>
    </w:pPr>
    <w:rPr>
      <w:b/>
      <w:sz w:val="19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ind w:left="1921"/>
      <w:jc w:val="both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ind w:left="1921"/>
      <w:jc w:val="both"/>
      <w:outlineLvl w:val="6"/>
    </w:pPr>
    <w:rPr>
      <w:rFonts w:ascii="Arial" w:hAnsi="Arial"/>
      <w:b/>
      <w:bCs/>
      <w:color w:val="FF0000"/>
      <w:sz w:val="22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spacing w:before="120" w:after="120"/>
      <w:jc w:val="center"/>
      <w:outlineLvl w:val="7"/>
    </w:pPr>
    <w:rPr>
      <w:b/>
      <w:spacing w:val="74"/>
      <w:sz w:val="28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7z0">
    <w:name w:val="WW8Num7z0"/>
    <w:rPr>
      <w:color w:val="FF0000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b w:val="0"/>
    </w:rPr>
  </w:style>
  <w:style w:type="character" w:customStyle="1" w:styleId="WW8Num10z0">
    <w:name w:val="WW8Num10z0"/>
    <w:rPr>
      <w:rFonts w:ascii="Arial" w:eastAsia="Times New Roman" w:hAnsi="Arial" w:cs="Arial"/>
      <w:color w:val="000000"/>
    </w:rPr>
  </w:style>
  <w:style w:type="character" w:customStyle="1" w:styleId="Fontepargpadro2">
    <w:name w:val="Fonte parág. padrão2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ascii="Symbol" w:hAnsi="Symbol"/>
      <w:b w:val="0"/>
    </w:rPr>
  </w:style>
  <w:style w:type="character" w:customStyle="1" w:styleId="WW8Num5z0">
    <w:name w:val="WW8Num5z0"/>
    <w:rPr>
      <w:rFonts w:ascii="Symbol" w:hAnsi="Symbol" w:cs="Arial"/>
      <w:color w:val="000000"/>
    </w:rPr>
  </w:style>
  <w:style w:type="character" w:customStyle="1" w:styleId="WW8Num6z0">
    <w:name w:val="WW8Num6z0"/>
    <w:rPr>
      <w:color w:val="000000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 w:cs="Arial"/>
      <w:color w:val="000000"/>
    </w:rPr>
  </w:style>
  <w:style w:type="character" w:customStyle="1" w:styleId="WW-Absatz-Standardschriftart1">
    <w:name w:val="WW-Absatz-Standardschriftart1"/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21z0">
    <w:name w:val="WW8Num21z0"/>
    <w:rPr>
      <w:color w:val="000000"/>
    </w:rPr>
  </w:style>
  <w:style w:type="character" w:customStyle="1" w:styleId="WW8Num22z0">
    <w:name w:val="WW8Num22z0"/>
    <w:rPr>
      <w:rFonts w:ascii="Arial" w:hAnsi="Arial" w:cs="Arial"/>
      <w:b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30z0">
    <w:name w:val="WW8Num30z0"/>
    <w:rPr>
      <w:rFonts w:ascii="Times New Roman" w:hAnsi="Times New Roman"/>
    </w:rPr>
  </w:style>
  <w:style w:type="character" w:customStyle="1" w:styleId="WW8Num32z1">
    <w:name w:val="WW8Num32z1"/>
    <w:rPr>
      <w:b w:val="0"/>
      <w:i w:val="0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5z1">
    <w:name w:val="WW8Num35z1"/>
    <w:rPr>
      <w:rFonts w:ascii="Courier New" w:hAnsi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42z0">
    <w:name w:val="WW8Num42z0"/>
    <w:rPr>
      <w:rFonts w:ascii="Arial" w:hAnsi="Arial" w:cs="Arial"/>
      <w:b/>
    </w:rPr>
  </w:style>
  <w:style w:type="character" w:customStyle="1" w:styleId="WW8Num45z0">
    <w:name w:val="WW8Num45z0"/>
    <w:rPr>
      <w:rFonts w:ascii="Arial" w:hAnsi="Arial"/>
      <w:color w:val="000000"/>
      <w:sz w:val="22"/>
    </w:rPr>
  </w:style>
  <w:style w:type="character" w:customStyle="1" w:styleId="Fontepargpadro1">
    <w:name w:val="Fonte parág. padrão1"/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50z0">
    <w:name w:val="WW8Num50z0"/>
    <w:rPr>
      <w:rFonts w:ascii="Symbol" w:hAnsi="Symbol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7z0">
    <w:name w:val="WW8Num57z0"/>
    <w:rPr>
      <w:rFonts w:ascii="Symbol" w:hAnsi="Symbol"/>
    </w:rPr>
  </w:style>
  <w:style w:type="character" w:customStyle="1" w:styleId="WW8Num58z0">
    <w:name w:val="WW8Num58z0"/>
    <w:rPr>
      <w:rFonts w:ascii="Symbol" w:hAnsi="Symbol"/>
    </w:rPr>
  </w:style>
  <w:style w:type="character" w:customStyle="1" w:styleId="WW8Num58z1">
    <w:name w:val="WW8Num58z1"/>
    <w:rPr>
      <w:rFonts w:ascii="Courier New" w:hAnsi="Courier New"/>
    </w:rPr>
  </w:style>
  <w:style w:type="character" w:customStyle="1" w:styleId="WW8Num58z2">
    <w:name w:val="WW8Num58z2"/>
    <w:rPr>
      <w:rFonts w:ascii="Wingdings" w:hAnsi="Wingdings"/>
    </w:rPr>
  </w:style>
  <w:style w:type="character" w:customStyle="1" w:styleId="WW8Num64z0">
    <w:name w:val="WW8Num64z0"/>
    <w:rPr>
      <w:rFonts w:ascii="Times New Roman" w:eastAsia="Times New Roman" w:hAnsi="Times New Roman" w:cs="Times New Roman"/>
    </w:rPr>
  </w:style>
  <w:style w:type="character" w:customStyle="1" w:styleId="WW8Num64z1">
    <w:name w:val="WW8Num64z1"/>
    <w:rPr>
      <w:rFonts w:ascii="Courier New" w:hAnsi="Courier New"/>
    </w:rPr>
  </w:style>
  <w:style w:type="character" w:customStyle="1" w:styleId="WW8Num64z2">
    <w:name w:val="WW8Num64z2"/>
    <w:rPr>
      <w:rFonts w:ascii="Wingdings" w:hAnsi="Wingdings"/>
    </w:rPr>
  </w:style>
  <w:style w:type="character" w:customStyle="1" w:styleId="WW8Num64z3">
    <w:name w:val="WW8Num64z3"/>
    <w:rPr>
      <w:rFonts w:ascii="Symbol" w:hAnsi="Symbol"/>
    </w:rPr>
  </w:style>
  <w:style w:type="character" w:customStyle="1" w:styleId="WW8Num67z0">
    <w:name w:val="WW8Num67z0"/>
    <w:rPr>
      <w:rFonts w:ascii="Symbol" w:hAnsi="Symbol"/>
    </w:rPr>
  </w:style>
  <w:style w:type="character" w:customStyle="1" w:styleId="WW8Num67z1">
    <w:name w:val="WW8Num67z1"/>
    <w:rPr>
      <w:rFonts w:ascii="Courier New" w:hAnsi="Courier New"/>
    </w:rPr>
  </w:style>
  <w:style w:type="character" w:customStyle="1" w:styleId="WW8Num67z2">
    <w:name w:val="WW8Num67z2"/>
    <w:rPr>
      <w:rFonts w:ascii="Wingdings" w:hAnsi="Wingdings"/>
    </w:rPr>
  </w:style>
  <w:style w:type="character" w:customStyle="1" w:styleId="WW8Num71z0">
    <w:name w:val="WW8Num71z0"/>
    <w:rPr>
      <w:rFonts w:ascii="Times New Roman" w:hAnsi="Times New Roman"/>
    </w:rPr>
  </w:style>
  <w:style w:type="character" w:customStyle="1" w:styleId="WW8Num74z0">
    <w:name w:val="WW8Num74z0"/>
    <w:rPr>
      <w:b/>
    </w:rPr>
  </w:style>
  <w:style w:type="character" w:customStyle="1" w:styleId="WW8Num75z0">
    <w:name w:val="WW8Num75z0"/>
    <w:rPr>
      <w:b/>
    </w:rPr>
  </w:style>
  <w:style w:type="character" w:customStyle="1" w:styleId="WW-Fontepargpadro">
    <w:name w:val="WW-Fonte parág. padrão"/>
  </w:style>
  <w:style w:type="character" w:customStyle="1" w:styleId="Refdecomentrio1">
    <w:name w:val="Ref. de comentário1"/>
    <w:rPr>
      <w:sz w:val="16"/>
      <w:szCs w:val="16"/>
    </w:rPr>
  </w:style>
  <w:style w:type="character" w:customStyle="1" w:styleId="Marcadores">
    <w:name w:val="Marcadores"/>
    <w:rPr>
      <w:rFonts w:ascii="StarSymbol" w:eastAsia="StarSymbol" w:hAnsi="StarSymbol" w:cs="StarSymbol"/>
      <w:sz w:val="18"/>
      <w:szCs w:val="18"/>
    </w:rPr>
  </w:style>
  <w:style w:type="character" w:customStyle="1" w:styleId="MapadoDocumentoChar">
    <w:name w:val="Mapa do Documento Char"/>
    <w:rPr>
      <w:rFonts w:ascii="Tahoma" w:hAnsi="Tahoma" w:cs="Tahoma"/>
      <w:sz w:val="16"/>
      <w:szCs w:val="16"/>
    </w:rPr>
  </w:style>
  <w:style w:type="character" w:customStyle="1" w:styleId="TextosemFormataoChar">
    <w:name w:val="Texto sem Formatação Char"/>
    <w:rPr>
      <w:rFonts w:ascii="Courier New" w:hAnsi="Courier New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Corpodetexto">
    <w:name w:val="Body Text"/>
    <w:basedOn w:val="Normal"/>
    <w:semiHidden/>
    <w:pPr>
      <w:jc w:val="center"/>
    </w:pPr>
    <w:rPr>
      <w:b/>
      <w:i/>
      <w:color w:val="000000"/>
      <w:lang w:val="pt-PT"/>
    </w:rPr>
  </w:style>
  <w:style w:type="paragraph" w:styleId="Lista">
    <w:name w:val="List"/>
    <w:basedOn w:val="Corpodetexto"/>
    <w:semiHidden/>
    <w:rPr>
      <w:rFonts w:cs="Lucida Sans Unicode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TextosemFormatao1">
    <w:name w:val="Texto sem Formatação1"/>
    <w:basedOn w:val="Normal"/>
    <w:rPr>
      <w:rFonts w:ascii="Courier New" w:hAnsi="Courier New"/>
    </w:rPr>
  </w:style>
  <w:style w:type="paragraph" w:styleId="Recuodecorpodetexto">
    <w:name w:val="Body Text Indent"/>
    <w:basedOn w:val="Normal"/>
    <w:semiHidden/>
    <w:pPr>
      <w:ind w:left="709"/>
      <w:jc w:val="both"/>
    </w:pPr>
    <w:rPr>
      <w:rFonts w:ascii="Arial" w:hAnsi="Arial"/>
      <w:sz w:val="24"/>
    </w:rPr>
  </w:style>
  <w:style w:type="paragraph" w:customStyle="1" w:styleId="Corpodetexto21">
    <w:name w:val="Corpo de texto 21"/>
    <w:basedOn w:val="Normal"/>
    <w:pPr>
      <w:tabs>
        <w:tab w:val="left" w:pos="2160"/>
        <w:tab w:val="left" w:pos="2448"/>
        <w:tab w:val="left" w:pos="3024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rFonts w:ascii="Arial" w:hAnsi="Arial"/>
      <w:sz w:val="24"/>
    </w:rPr>
  </w:style>
  <w:style w:type="paragraph" w:customStyle="1" w:styleId="Recuodecorpodetexto31">
    <w:name w:val="Recuo de corpo de texto 31"/>
    <w:basedOn w:val="Normal"/>
    <w:pPr>
      <w:ind w:left="1134" w:hanging="851"/>
      <w:jc w:val="both"/>
    </w:pPr>
    <w:rPr>
      <w:sz w:val="24"/>
    </w:rPr>
  </w:style>
  <w:style w:type="paragraph" w:styleId="Ttulo">
    <w:name w:val="Title"/>
    <w:basedOn w:val="Normal"/>
    <w:next w:val="Subttulo"/>
    <w:qFormat/>
    <w:pPr>
      <w:jc w:val="center"/>
    </w:pPr>
    <w:rPr>
      <w:sz w:val="24"/>
      <w:u w:val="single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customStyle="1" w:styleId="Recuodecorpodetexto21">
    <w:name w:val="Recuo de corpo de texto 21"/>
    <w:basedOn w:val="Normal"/>
    <w:pPr>
      <w:ind w:left="708" w:firstLine="1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</w:style>
  <w:style w:type="paragraph" w:customStyle="1" w:styleId="TEXTO">
    <w:name w:val="TEXTO"/>
    <w:basedOn w:val="Normal"/>
    <w:pPr>
      <w:tabs>
        <w:tab w:val="left" w:pos="993"/>
      </w:tabs>
      <w:suppressAutoHyphens w:val="0"/>
      <w:ind w:left="993"/>
      <w:jc w:val="both"/>
    </w:pPr>
    <w:rPr>
      <w:rFonts w:ascii="CG Times" w:hAnsi="CG Times"/>
      <w:kern w:val="1"/>
      <w:sz w:val="24"/>
    </w:rPr>
  </w:style>
  <w:style w:type="paragraph" w:styleId="PargrafodaLista">
    <w:name w:val="List Paragraph"/>
    <w:basedOn w:val="Normal"/>
    <w:qFormat/>
    <w:pPr>
      <w:ind w:left="708"/>
    </w:p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odecomentrio1">
    <w:name w:val="Texto de comentário1"/>
    <w:basedOn w:val="Normal"/>
  </w:style>
  <w:style w:type="paragraph" w:styleId="Assuntodocomentrio">
    <w:name w:val="annotation subject"/>
    <w:basedOn w:val="Textodecomentrio1"/>
    <w:next w:val="Textodecomentrio1"/>
    <w:rPr>
      <w:b/>
      <w:bCs/>
    </w:rPr>
  </w:style>
  <w:style w:type="paragraph" w:customStyle="1" w:styleId="MapadoDocumento1">
    <w:name w:val="Mapa do Documento1"/>
    <w:basedOn w:val="Normal"/>
    <w:rPr>
      <w:rFonts w:ascii="Tahoma" w:hAnsi="Tahoma" w:cs="Tahoma"/>
      <w:sz w:val="16"/>
      <w:szCs w:val="16"/>
    </w:rPr>
  </w:style>
  <w:style w:type="paragraph" w:customStyle="1" w:styleId="TextosemFormatao2">
    <w:name w:val="Texto sem Formatação2"/>
    <w:basedOn w:val="Normal"/>
    <w:rPr>
      <w:rFonts w:ascii="Courier New" w:hAnsi="Courier New"/>
    </w:rPr>
  </w:style>
  <w:style w:type="paragraph" w:customStyle="1" w:styleId="Recuodecorpodetexto22">
    <w:name w:val="Recuo de corpo de texto 22"/>
    <w:basedOn w:val="Normal"/>
    <w:pPr>
      <w:tabs>
        <w:tab w:val="left" w:pos="142"/>
        <w:tab w:val="left" w:pos="1353"/>
      </w:tabs>
      <w:spacing w:before="120" w:after="120"/>
      <w:ind w:left="709" w:hanging="283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semiHidden/>
    <w:rPr>
      <w:rFonts w:ascii="Arial" w:hAnsi="Arial"/>
      <w:sz w:val="24"/>
      <w:lang w:eastAsia="ar-SA"/>
    </w:rPr>
  </w:style>
  <w:style w:type="paragraph" w:styleId="TextosemFormatao">
    <w:name w:val="Plain Text"/>
    <w:basedOn w:val="Normal"/>
    <w:semiHidden/>
    <w:rPr>
      <w:rFonts w:ascii="Courier New" w:hAnsi="Courier New"/>
    </w:rPr>
  </w:style>
  <w:style w:type="character" w:customStyle="1" w:styleId="TextosemFormataoChar1">
    <w:name w:val="Texto sem Formatação Char1"/>
    <w:semiHidden/>
    <w:rPr>
      <w:rFonts w:ascii="Courier New" w:hAnsi="Courier New"/>
      <w:lang w:eastAsia="ar-SA"/>
    </w:rPr>
  </w:style>
  <w:style w:type="character" w:customStyle="1" w:styleId="WW8Num86z1">
    <w:name w:val="WW8Num86z1"/>
    <w:rPr>
      <w:rFonts w:ascii="Courier New" w:hAnsi="Courier New" w:cs="StarSymbol"/>
    </w:rPr>
  </w:style>
  <w:style w:type="paragraph" w:customStyle="1" w:styleId="Corpodetexto31">
    <w:name w:val="Corpo de texto 31"/>
    <w:basedOn w:val="Normal"/>
    <w:pPr>
      <w:spacing w:line="270" w:lineRule="exact"/>
      <w:jc w:val="both"/>
    </w:pPr>
    <w:rPr>
      <w:rFonts w:ascii="Arial" w:hAnsi="Arial"/>
      <w:sz w:val="24"/>
    </w:rPr>
  </w:style>
  <w:style w:type="paragraph" w:styleId="Recuodecorpodetexto2">
    <w:name w:val="Body Text Indent 2"/>
    <w:basedOn w:val="Normal"/>
    <w:semiHidden/>
    <w:pPr>
      <w:spacing w:line="360" w:lineRule="auto"/>
      <w:ind w:left="1021" w:hanging="1021"/>
      <w:jc w:val="both"/>
    </w:pPr>
    <w:rPr>
      <w:sz w:val="24"/>
    </w:rPr>
  </w:style>
  <w:style w:type="paragraph" w:customStyle="1" w:styleId="PT">
    <w:name w:val="PT"/>
    <w:basedOn w:val="Normal"/>
    <w:pPr>
      <w:suppressAutoHyphens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eastAsia="Calibri" w:hAnsi="Arial" w:cs="Arial"/>
      <w:b/>
      <w:bCs/>
      <w:spacing w:val="30"/>
      <w:sz w:val="24"/>
      <w:szCs w:val="24"/>
      <w:lang w:eastAsia="pt-BR"/>
    </w:rPr>
  </w:style>
  <w:style w:type="paragraph" w:customStyle="1" w:styleId="Textosemformatao0">
    <w:name w:val="Texto sem formatação"/>
    <w:basedOn w:val="Normal"/>
    <w:rPr>
      <w:rFonts w:ascii="Courier New" w:hAnsi="Courier New" w:cs="Courier New"/>
    </w:rPr>
  </w:style>
  <w:style w:type="paragraph" w:styleId="Recuodecorpodetexto3">
    <w:name w:val="Body Text Indent 3"/>
    <w:basedOn w:val="Normal"/>
    <w:semiHidden/>
    <w:pPr>
      <w:tabs>
        <w:tab w:val="left" w:pos="1134"/>
      </w:tabs>
      <w:ind w:left="993" w:hanging="993"/>
      <w:jc w:val="both"/>
    </w:pPr>
    <w:rPr>
      <w:rFonts w:ascii="Arial" w:hAnsi="Arial" w:cs="Arial"/>
      <w:sz w:val="22"/>
      <w:szCs w:val="2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xl22">
    <w:name w:val="xl22"/>
    <w:basedOn w:val="Normal"/>
    <w:pPr>
      <w:suppressAutoHyphens w:val="0"/>
      <w:spacing w:before="100" w:beforeAutospacing="1" w:after="100" w:afterAutospacing="1"/>
    </w:pPr>
    <w:rPr>
      <w:rFonts w:eastAsia="Arial Unicode MS"/>
      <w:sz w:val="28"/>
      <w:szCs w:val="28"/>
      <w:lang w:eastAsia="pt-BR"/>
    </w:rPr>
  </w:style>
  <w:style w:type="paragraph" w:customStyle="1" w:styleId="xl23">
    <w:name w:val="xl23"/>
    <w:basedOn w:val="Normal"/>
    <w:pPr>
      <w:suppressAutoHyphens w:val="0"/>
      <w:spacing w:before="100" w:beforeAutospacing="1" w:after="100" w:afterAutospacing="1"/>
    </w:pPr>
    <w:rPr>
      <w:rFonts w:eastAsia="Arial Unicode MS"/>
      <w:sz w:val="28"/>
      <w:szCs w:val="28"/>
      <w:lang w:eastAsia="pt-BR"/>
    </w:rPr>
  </w:style>
  <w:style w:type="paragraph" w:customStyle="1" w:styleId="xl24">
    <w:name w:val="xl24"/>
    <w:basedOn w:val="Normal"/>
    <w:pPr>
      <w:suppressAutoHyphens w:val="0"/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25">
    <w:name w:val="xl25"/>
    <w:basedOn w:val="Normal"/>
    <w:pPr>
      <w:suppressAutoHyphens w:val="0"/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26">
    <w:name w:val="xl26"/>
    <w:basedOn w:val="Normal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27">
    <w:name w:val="xl27"/>
    <w:basedOn w:val="Normal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28">
    <w:name w:val="xl28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29">
    <w:name w:val="xl29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0">
    <w:name w:val="xl30"/>
    <w:basedOn w:val="Normal"/>
    <w:pPr>
      <w:pBdr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1">
    <w:name w:val="xl31"/>
    <w:basedOn w:val="Normal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2">
    <w:name w:val="xl32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3">
    <w:name w:val="xl33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4">
    <w:name w:val="xl34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35">
    <w:name w:val="xl35"/>
    <w:basedOn w:val="Normal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6">
    <w:name w:val="xl36"/>
    <w:basedOn w:val="Normal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37">
    <w:name w:val="xl37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38">
    <w:name w:val="xl38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39">
    <w:name w:val="xl39"/>
    <w:basedOn w:val="Normal"/>
    <w:pPr>
      <w:pBdr>
        <w:right w:val="single" w:sz="8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9E0A0D"/>
  </w:style>
  <w:style w:type="character" w:styleId="nfase">
    <w:name w:val="Emphasis"/>
    <w:qFormat/>
    <w:rPr>
      <w:i/>
      <w:iCs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890CB7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semiHidden/>
    <w:rsid w:val="00890CB7"/>
    <w:rPr>
      <w:sz w:val="16"/>
      <w:szCs w:val="16"/>
      <w:lang w:eastAsia="ar-SA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890CB7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890CB7"/>
    <w:rPr>
      <w:lang w:eastAsia="ar-SA"/>
    </w:rPr>
  </w:style>
  <w:style w:type="paragraph" w:styleId="Sumrio3">
    <w:name w:val="toc 3"/>
    <w:basedOn w:val="Normal"/>
    <w:next w:val="Normal"/>
    <w:autoRedefine/>
    <w:uiPriority w:val="39"/>
    <w:unhideWhenUsed/>
    <w:rsid w:val="00E07BD8"/>
    <w:pPr>
      <w:ind w:left="400"/>
    </w:pPr>
  </w:style>
  <w:style w:type="paragraph" w:customStyle="1" w:styleId="Default">
    <w:name w:val="Default"/>
    <w:rsid w:val="00F01A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8Num44z3">
    <w:name w:val="WW8Num44z3"/>
    <w:rsid w:val="00C6672D"/>
    <w:rPr>
      <w:rFonts w:ascii="Symbol" w:hAnsi="Symbol" w:cs="Symbol"/>
    </w:rPr>
  </w:style>
  <w:style w:type="character" w:customStyle="1" w:styleId="RodapChar">
    <w:name w:val="Rodapé Char"/>
    <w:link w:val="Rodap"/>
    <w:uiPriority w:val="99"/>
    <w:rsid w:val="00A10542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CE60-6A31-4651-A9D9-E120550C4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295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TERMOS DE REFERÊNCIA</vt:lpstr>
    </vt:vector>
  </TitlesOfParts>
  <Company>Chico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TERMOS DE REFERÊNCIA</dc:title>
  <dc:subject/>
  <dc:creator>messiasc</dc:creator>
  <cp:keywords/>
  <cp:lastModifiedBy>Denilson Pereira de Souza</cp:lastModifiedBy>
  <cp:revision>13</cp:revision>
  <cp:lastPrinted>2013-09-06T16:06:00Z</cp:lastPrinted>
  <dcterms:created xsi:type="dcterms:W3CDTF">2013-09-06T14:19:00Z</dcterms:created>
  <dcterms:modified xsi:type="dcterms:W3CDTF">2013-09-06T16:20:00Z</dcterms:modified>
</cp:coreProperties>
</file>